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3CD474" w14:textId="2536A930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bookmarkStart w:id="0" w:name="_GoBack"/>
      <w:bookmarkEnd w:id="0"/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05AF3618" w14:textId="77777777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DBAE2EE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75A07E61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6FD1EEF4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ów)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ów),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55"/>
        <w:gridCol w:w="1373"/>
        <w:gridCol w:w="1292"/>
        <w:gridCol w:w="1364"/>
        <w:gridCol w:w="1163"/>
        <w:gridCol w:w="1451"/>
        <w:gridCol w:w="1017"/>
        <w:gridCol w:w="1161"/>
        <w:gridCol w:w="1017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6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4ABC9E" w14:textId="77777777" w:rsidR="00957BDE" w:rsidRDefault="00957BDE">
      <w:r>
        <w:separator/>
      </w:r>
    </w:p>
  </w:endnote>
  <w:endnote w:type="continuationSeparator" w:id="0">
    <w:p w14:paraId="0447C78E" w14:textId="77777777" w:rsidR="00957BDE" w:rsidRDefault="00957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6071464"/>
      <w:docPartObj>
        <w:docPartGallery w:val="Page Numbers (Bottom of Page)"/>
        <w:docPartUnique/>
      </w:docPartObj>
    </w:sdtPr>
    <w:sdtEndPr/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4A5729">
          <w:rPr>
            <w:rFonts w:asciiTheme="minorHAnsi" w:hAnsiTheme="minorHAnsi" w:cstheme="minorHAnsi"/>
            <w:noProof/>
            <w:sz w:val="22"/>
            <w:szCs w:val="22"/>
          </w:rPr>
          <w:t>2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DF5E7A" w14:textId="77777777" w:rsidR="00957BDE" w:rsidRDefault="00957BDE">
      <w:r>
        <w:separator/>
      </w:r>
    </w:p>
  </w:footnote>
  <w:footnote w:type="continuationSeparator" w:id="0">
    <w:p w14:paraId="441B1438" w14:textId="77777777" w:rsidR="00957BDE" w:rsidRDefault="00957BDE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19"/>
  </w:num>
  <w:num w:numId="17">
    <w:abstractNumId w:val="23"/>
  </w:num>
  <w:num w:numId="18">
    <w:abstractNumId w:val="11"/>
  </w:num>
  <w:num w:numId="19">
    <w:abstractNumId w:val="28"/>
  </w:num>
  <w:num w:numId="20">
    <w:abstractNumId w:val="37"/>
  </w:num>
  <w:num w:numId="21">
    <w:abstractNumId w:val="35"/>
  </w:num>
  <w:num w:numId="22">
    <w:abstractNumId w:val="12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3"/>
  </w:num>
  <w:num w:numId="27">
    <w:abstractNumId w:val="18"/>
  </w:num>
  <w:num w:numId="28">
    <w:abstractNumId w:val="14"/>
  </w:num>
  <w:num w:numId="29">
    <w:abstractNumId w:val="36"/>
  </w:num>
  <w:num w:numId="30">
    <w:abstractNumId w:val="25"/>
  </w:num>
  <w:num w:numId="31">
    <w:abstractNumId w:val="17"/>
  </w:num>
  <w:num w:numId="32">
    <w:abstractNumId w:val="31"/>
  </w:num>
  <w:num w:numId="33">
    <w:abstractNumId w:val="29"/>
  </w:num>
  <w:num w:numId="34">
    <w:abstractNumId w:val="24"/>
  </w:num>
  <w:num w:numId="35">
    <w:abstractNumId w:val="10"/>
  </w:num>
  <w:num w:numId="36">
    <w:abstractNumId w:val="21"/>
  </w:num>
  <w:num w:numId="37">
    <w:abstractNumId w:val="16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729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57BDE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6F8FAB"/>
  <w15:docId w15:val="{6E1F4914-1575-4A2A-99ED-5DEC5046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B76EA-324A-4C94-BF79-46E2BC7C3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962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Ewelina Rajchel</cp:lastModifiedBy>
  <cp:revision>2</cp:revision>
  <cp:lastPrinted>2018-10-01T08:37:00Z</cp:lastPrinted>
  <dcterms:created xsi:type="dcterms:W3CDTF">2019-04-03T12:11:00Z</dcterms:created>
  <dcterms:modified xsi:type="dcterms:W3CDTF">2019-04-03T12:11:00Z</dcterms:modified>
</cp:coreProperties>
</file>